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762F56" w:rsidTr="00762F56">
        <w:tc>
          <w:tcPr>
            <w:tcW w:w="566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E85614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85614" w:rsidRDefault="003F0EC6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E85614" w:rsidRDefault="00E856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E85614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E85614" w:rsidRDefault="003F0EC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E85614" w:rsidRDefault="00E85614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E85614" w:rsidRDefault="00E8561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E85614" w:rsidRDefault="00E85614">
            <w:pPr>
              <w:spacing w:after="0" w:line="240" w:lineRule="auto"/>
            </w:pPr>
          </w:p>
        </w:tc>
        <w:tc>
          <w:tcPr>
            <w:tcW w:w="566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</w:tr>
      <w:tr w:rsidR="00E85614">
        <w:trPr>
          <w:trHeight w:val="283"/>
        </w:trPr>
        <w:tc>
          <w:tcPr>
            <w:tcW w:w="566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</w:tr>
      <w:tr w:rsidR="00762F56" w:rsidTr="00762F56">
        <w:tc>
          <w:tcPr>
            <w:tcW w:w="566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5"/>
              <w:gridCol w:w="5376"/>
              <w:gridCol w:w="1698"/>
              <w:gridCol w:w="2264"/>
            </w:tblGrid>
            <w:tr w:rsidR="00E8561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HF351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- Güvenli İlaç Uygulamaları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D0F80">
                  <w:pPr>
                    <w:spacing w:after="0" w:line="240" w:lineRule="auto"/>
                  </w:pPr>
                  <w:r>
                    <w:t>Ara Sınav</w:t>
                  </w:r>
                </w:p>
              </w:tc>
            </w:tr>
            <w:tr w:rsidR="00E8561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D0F80">
                  <w:pPr>
                    <w:spacing w:after="0" w:line="240" w:lineRule="auto"/>
                  </w:pPr>
                  <w:r>
                    <w:t>29.09.2019</w:t>
                  </w:r>
                </w:p>
              </w:tc>
            </w:tr>
            <w:tr w:rsidR="00E8561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Aydın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Aytepe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Merkez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E85614">
                  <w:pPr>
                    <w:spacing w:after="0" w:line="240" w:lineRule="auto"/>
                  </w:pPr>
                </w:p>
              </w:tc>
            </w:tr>
            <w:tr w:rsidR="00E8561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D0F80">
                  <w:pPr>
                    <w:spacing w:after="0" w:line="240" w:lineRule="auto"/>
                  </w:pPr>
                  <w:proofErr w:type="spellStart"/>
                  <w:r>
                    <w:t>MA</w:t>
                  </w:r>
                  <w:proofErr w:type="spellEnd"/>
                  <w:r>
                    <w:t xml:space="preserve"> 112</w:t>
                  </w:r>
                </w:p>
              </w:tc>
            </w:tr>
          </w:tbl>
          <w:p w:rsidR="00E85614" w:rsidRDefault="00E85614">
            <w:pPr>
              <w:spacing w:after="0" w:line="240" w:lineRule="auto"/>
            </w:pPr>
          </w:p>
        </w:tc>
        <w:tc>
          <w:tcPr>
            <w:tcW w:w="566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</w:tr>
      <w:tr w:rsidR="00E85614">
        <w:trPr>
          <w:trHeight w:val="283"/>
        </w:trPr>
        <w:tc>
          <w:tcPr>
            <w:tcW w:w="566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</w:tr>
      <w:tr w:rsidR="00E85614">
        <w:tc>
          <w:tcPr>
            <w:tcW w:w="566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4"/>
              <w:gridCol w:w="3391"/>
              <w:gridCol w:w="1271"/>
            </w:tblGrid>
            <w:tr w:rsidR="00E85614" w:rsidTr="003D0F8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E85614" w:rsidTr="003D0F8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D0F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OKTAY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E85614">
                  <w:pPr>
                    <w:spacing w:after="0" w:line="240" w:lineRule="auto"/>
                  </w:pPr>
                </w:p>
              </w:tc>
            </w:tr>
            <w:tr w:rsidR="00E85614" w:rsidTr="003D0F8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D0F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Yaşar Berkan KESKİN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E85614">
                  <w:pPr>
                    <w:spacing w:after="0" w:line="240" w:lineRule="auto"/>
                  </w:pPr>
                </w:p>
              </w:tc>
            </w:tr>
            <w:tr w:rsidR="00E85614" w:rsidTr="003D0F8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D0F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Ayseda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KARAAHMETLİ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E85614">
                  <w:pPr>
                    <w:spacing w:after="0" w:line="240" w:lineRule="auto"/>
                  </w:pPr>
                </w:p>
              </w:tc>
            </w:tr>
            <w:tr w:rsidR="00E85614" w:rsidTr="003D0F8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D0F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İNCEMAN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E85614">
                  <w:pPr>
                    <w:spacing w:after="0" w:line="240" w:lineRule="auto"/>
                  </w:pPr>
                </w:p>
              </w:tc>
            </w:tr>
            <w:tr w:rsidR="00E85614" w:rsidTr="003D0F8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D0F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Nadir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MUNİROĞLU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E85614">
                  <w:pPr>
                    <w:spacing w:after="0" w:line="240" w:lineRule="auto"/>
                  </w:pPr>
                </w:p>
              </w:tc>
            </w:tr>
            <w:tr w:rsidR="00E85614" w:rsidTr="003D0F8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D0F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GÜNEYLİ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E85614">
                  <w:pPr>
                    <w:spacing w:after="0" w:line="240" w:lineRule="auto"/>
                  </w:pPr>
                </w:p>
              </w:tc>
            </w:tr>
            <w:tr w:rsidR="00E85614" w:rsidTr="003D0F8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D0F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GÖKTAŞ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E85614">
                  <w:pPr>
                    <w:spacing w:after="0" w:line="240" w:lineRule="auto"/>
                  </w:pPr>
                </w:p>
              </w:tc>
            </w:tr>
            <w:tr w:rsidR="00E85614" w:rsidTr="003D0F8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D0F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Nur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E85614">
                  <w:pPr>
                    <w:spacing w:after="0" w:line="240" w:lineRule="auto"/>
                  </w:pPr>
                </w:p>
              </w:tc>
            </w:tr>
            <w:tr w:rsidR="00E85614" w:rsidTr="003D0F8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D0F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E85614">
                  <w:pPr>
                    <w:spacing w:after="0" w:line="240" w:lineRule="auto"/>
                  </w:pPr>
                </w:p>
              </w:tc>
            </w:tr>
            <w:tr w:rsidR="00E85614" w:rsidTr="003D0F8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D0F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Yaşam OKUR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E85614">
                  <w:pPr>
                    <w:spacing w:after="0" w:line="240" w:lineRule="auto"/>
                  </w:pPr>
                </w:p>
              </w:tc>
            </w:tr>
            <w:tr w:rsidR="00E85614" w:rsidTr="003D0F8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D0F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ŞAL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E85614">
                  <w:pPr>
                    <w:spacing w:after="0" w:line="240" w:lineRule="auto"/>
                  </w:pPr>
                </w:p>
              </w:tc>
            </w:tr>
            <w:tr w:rsidR="00E85614" w:rsidTr="003D0F80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D0F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Cemre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ZEREYAK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E85614">
                  <w:pPr>
                    <w:spacing w:after="0" w:line="240" w:lineRule="auto"/>
                  </w:pPr>
                </w:p>
              </w:tc>
            </w:tr>
          </w:tbl>
          <w:p w:rsidR="00E85614" w:rsidRDefault="00E85614">
            <w:pPr>
              <w:spacing w:after="0" w:line="240" w:lineRule="auto"/>
            </w:pPr>
          </w:p>
        </w:tc>
        <w:tc>
          <w:tcPr>
            <w:tcW w:w="283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E85614" w:rsidTr="003D0F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E85614" w:rsidTr="003D0F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D0F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DELHİŞ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E85614">
                  <w:pPr>
                    <w:spacing w:after="0" w:line="240" w:lineRule="auto"/>
                  </w:pPr>
                </w:p>
              </w:tc>
            </w:tr>
            <w:tr w:rsidR="00E85614" w:rsidTr="003D0F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D0F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BULGEL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E85614">
                  <w:pPr>
                    <w:spacing w:after="0" w:line="240" w:lineRule="auto"/>
                  </w:pPr>
                </w:p>
              </w:tc>
            </w:tr>
            <w:tr w:rsidR="00E85614" w:rsidTr="003D0F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D0F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Mahsun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E85614">
                  <w:pPr>
                    <w:spacing w:after="0" w:line="240" w:lineRule="auto"/>
                  </w:pPr>
                </w:p>
              </w:tc>
            </w:tr>
            <w:tr w:rsidR="00E85614" w:rsidTr="003D0F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D0F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İNCE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E85614">
                  <w:pPr>
                    <w:spacing w:after="0" w:line="240" w:lineRule="auto"/>
                  </w:pPr>
                </w:p>
              </w:tc>
            </w:tr>
            <w:tr w:rsidR="00E85614" w:rsidTr="003D0F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D0F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Şeyhmus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ALTUN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E85614">
                  <w:pPr>
                    <w:spacing w:after="0" w:line="240" w:lineRule="auto"/>
                  </w:pPr>
                </w:p>
              </w:tc>
            </w:tr>
            <w:tr w:rsidR="00E85614" w:rsidTr="003D0F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D0F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TONEL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E85614">
                  <w:pPr>
                    <w:spacing w:after="0" w:line="240" w:lineRule="auto"/>
                  </w:pPr>
                </w:p>
              </w:tc>
            </w:tr>
            <w:tr w:rsidR="00E85614" w:rsidTr="003D0F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D0F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TEMİR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E85614">
                  <w:pPr>
                    <w:spacing w:after="0" w:line="240" w:lineRule="auto"/>
                  </w:pPr>
                </w:p>
              </w:tc>
            </w:tr>
            <w:tr w:rsidR="00E85614" w:rsidTr="003D0F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D0F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DEVECİ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E85614">
                  <w:pPr>
                    <w:spacing w:after="0" w:line="240" w:lineRule="auto"/>
                  </w:pPr>
                </w:p>
              </w:tc>
            </w:tr>
            <w:tr w:rsidR="00E85614" w:rsidTr="003D0F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D0F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Faruk 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E85614">
                  <w:pPr>
                    <w:spacing w:after="0" w:line="240" w:lineRule="auto"/>
                  </w:pPr>
                </w:p>
              </w:tc>
            </w:tr>
            <w:tr w:rsidR="00E85614" w:rsidTr="003D0F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D0F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ÇEVRE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E85614">
                  <w:pPr>
                    <w:spacing w:after="0" w:line="240" w:lineRule="auto"/>
                  </w:pPr>
                </w:p>
              </w:tc>
            </w:tr>
            <w:tr w:rsidR="00E85614" w:rsidTr="003D0F8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D0F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Nefel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BAKŞİ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E85614">
                  <w:pPr>
                    <w:spacing w:after="0" w:line="240" w:lineRule="auto"/>
                  </w:pPr>
                </w:p>
              </w:tc>
            </w:tr>
          </w:tbl>
          <w:p w:rsidR="00E85614" w:rsidRDefault="00E85614">
            <w:pPr>
              <w:spacing w:after="0" w:line="240" w:lineRule="auto"/>
            </w:pPr>
          </w:p>
        </w:tc>
        <w:tc>
          <w:tcPr>
            <w:tcW w:w="566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</w:tr>
      <w:tr w:rsidR="00E85614">
        <w:trPr>
          <w:trHeight w:val="283"/>
        </w:trPr>
        <w:tc>
          <w:tcPr>
            <w:tcW w:w="566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</w:tr>
      <w:tr w:rsidR="00E85614">
        <w:trPr>
          <w:trHeight w:val="283"/>
        </w:trPr>
        <w:tc>
          <w:tcPr>
            <w:tcW w:w="566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</w:tr>
      <w:tr w:rsidR="00762F56" w:rsidTr="00762F56">
        <w:tc>
          <w:tcPr>
            <w:tcW w:w="566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E85614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3F0EC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E85614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E8561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E8561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E8561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E85614">
                  <w:pPr>
                    <w:spacing w:after="0" w:line="240" w:lineRule="auto"/>
                  </w:pPr>
                </w:p>
              </w:tc>
            </w:tr>
          </w:tbl>
          <w:p w:rsidR="00E85614" w:rsidRDefault="00E85614">
            <w:pPr>
              <w:spacing w:after="0" w:line="240" w:lineRule="auto"/>
            </w:pPr>
          </w:p>
        </w:tc>
        <w:tc>
          <w:tcPr>
            <w:tcW w:w="566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</w:tr>
    </w:tbl>
    <w:p w:rsidR="00E85614" w:rsidRDefault="00E85614">
      <w:pPr>
        <w:spacing w:after="0" w:line="240" w:lineRule="auto"/>
      </w:pPr>
    </w:p>
    <w:sectPr w:rsidR="00E85614" w:rsidSect="00E85614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63CA" w:rsidRDefault="006363CA" w:rsidP="00E85614">
      <w:pPr>
        <w:spacing w:after="0" w:line="240" w:lineRule="auto"/>
      </w:pPr>
      <w:r>
        <w:separator/>
      </w:r>
    </w:p>
  </w:endnote>
  <w:endnote w:type="continuationSeparator" w:id="0">
    <w:p w:rsidR="006363CA" w:rsidRDefault="006363CA" w:rsidP="00E85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66"/>
    </w:tblGrid>
    <w:tr w:rsidR="00E85614">
      <w:tc>
        <w:tcPr>
          <w:tcW w:w="566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</w:tr>
    <w:tr w:rsidR="00E85614">
      <w:tc>
        <w:tcPr>
          <w:tcW w:w="566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E85614" w:rsidRDefault="003F0EC6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</w:tr>
    <w:tr w:rsidR="00E85614">
      <w:tc>
        <w:tcPr>
          <w:tcW w:w="566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E85614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85614" w:rsidRDefault="003F0EC6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15.03.2019</w:t>
                </w:r>
              </w:p>
            </w:tc>
          </w:tr>
        </w:tbl>
        <w:p w:rsidR="00E85614" w:rsidRDefault="00E85614">
          <w:pPr>
            <w:spacing w:after="0" w:line="240" w:lineRule="auto"/>
          </w:pPr>
        </w:p>
      </w:tc>
      <w:tc>
        <w:tcPr>
          <w:tcW w:w="141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</w:tr>
    <w:tr w:rsidR="00E85614">
      <w:tc>
        <w:tcPr>
          <w:tcW w:w="566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E85614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85614" w:rsidRDefault="003F0EC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E85614" w:rsidRDefault="00E85614">
          <w:pPr>
            <w:spacing w:after="0" w:line="240" w:lineRule="auto"/>
          </w:pPr>
        </w:p>
      </w:tc>
      <w:tc>
        <w:tcPr>
          <w:tcW w:w="566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</w:tr>
    <w:tr w:rsidR="00E85614">
      <w:tc>
        <w:tcPr>
          <w:tcW w:w="566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63CA" w:rsidRDefault="006363CA" w:rsidP="00E85614">
      <w:pPr>
        <w:spacing w:after="0" w:line="240" w:lineRule="auto"/>
      </w:pPr>
      <w:r>
        <w:separator/>
      </w:r>
    </w:p>
  </w:footnote>
  <w:footnote w:type="continuationSeparator" w:id="0">
    <w:p w:rsidR="006363CA" w:rsidRDefault="006363CA" w:rsidP="00E856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66"/>
    </w:tblGrid>
    <w:tr w:rsidR="00E85614">
      <w:tc>
        <w:tcPr>
          <w:tcW w:w="566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E85614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85614" w:rsidRDefault="003F0EC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E85614" w:rsidRDefault="00E85614">
          <w:pPr>
            <w:spacing w:after="0" w:line="240" w:lineRule="auto"/>
          </w:pPr>
        </w:p>
      </w:tc>
      <w:tc>
        <w:tcPr>
          <w:tcW w:w="566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5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0">
    <w:nsid w:val="0000001F"/>
    <w:multiLevelType w:val="multilevel"/>
    <w:tmpl w:val="0000001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1">
    <w:nsid w:val="00000020"/>
    <w:multiLevelType w:val="multilevel"/>
    <w:tmpl w:val="0000002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2">
    <w:nsid w:val="00000021"/>
    <w:multiLevelType w:val="multilevel"/>
    <w:tmpl w:val="0000002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3">
    <w:nsid w:val="00000022"/>
    <w:multiLevelType w:val="multilevel"/>
    <w:tmpl w:val="0000002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4">
    <w:nsid w:val="00000023"/>
    <w:multiLevelType w:val="multilevel"/>
    <w:tmpl w:val="0000002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5">
    <w:nsid w:val="00000024"/>
    <w:multiLevelType w:val="multilevel"/>
    <w:tmpl w:val="0000002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6">
    <w:nsid w:val="00000025"/>
    <w:multiLevelType w:val="multilevel"/>
    <w:tmpl w:val="0000002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7">
    <w:nsid w:val="00000026"/>
    <w:multiLevelType w:val="multilevel"/>
    <w:tmpl w:val="0000002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8">
    <w:nsid w:val="00000027"/>
    <w:multiLevelType w:val="multilevel"/>
    <w:tmpl w:val="0000002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9">
    <w:nsid w:val="00000028"/>
    <w:multiLevelType w:val="multilevel"/>
    <w:tmpl w:val="0000002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0">
    <w:nsid w:val="00000029"/>
    <w:multiLevelType w:val="multilevel"/>
    <w:tmpl w:val="0000002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1">
    <w:nsid w:val="0000002A"/>
    <w:multiLevelType w:val="multilevel"/>
    <w:tmpl w:val="0000002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2">
    <w:nsid w:val="0000002B"/>
    <w:multiLevelType w:val="multilevel"/>
    <w:tmpl w:val="0000002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3">
    <w:nsid w:val="0000002C"/>
    <w:multiLevelType w:val="multilevel"/>
    <w:tmpl w:val="0000002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4">
    <w:nsid w:val="0000002D"/>
    <w:multiLevelType w:val="multilevel"/>
    <w:tmpl w:val="0000002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5">
    <w:nsid w:val="0000002E"/>
    <w:multiLevelType w:val="multilevel"/>
    <w:tmpl w:val="0000002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6">
    <w:nsid w:val="0000002F"/>
    <w:multiLevelType w:val="multilevel"/>
    <w:tmpl w:val="0000002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5614"/>
    <w:rsid w:val="003D0F80"/>
    <w:rsid w:val="003F0EC6"/>
    <w:rsid w:val="006363CA"/>
    <w:rsid w:val="00762F56"/>
    <w:rsid w:val="00770631"/>
    <w:rsid w:val="00E06047"/>
    <w:rsid w:val="00E85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6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E85614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2F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dc:description/>
  <cp:lastModifiedBy>adunet</cp:lastModifiedBy>
  <cp:revision>3</cp:revision>
  <dcterms:created xsi:type="dcterms:W3CDTF">2019-03-15T11:54:00Z</dcterms:created>
  <dcterms:modified xsi:type="dcterms:W3CDTF">2019-03-15T11:56:00Z</dcterms:modified>
</cp:coreProperties>
</file>